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6EC36AB2"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r>
      <w:r w:rsidR="00894F47" w:rsidRPr="00894F47">
        <w:rPr>
          <w:rFonts w:cs="Calibri"/>
          <w:b/>
          <w:caps/>
          <w:kern w:val="28"/>
          <w:sz w:val="20"/>
        </w:rPr>
        <w:t>POST/DYS/OR/GZ/01129/2026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5A3D8A96"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Pr="005A442B">
        <w:rPr>
          <w:rFonts w:ascii="Calibri" w:hAnsi="Calibri" w:cs="Arial"/>
          <w:snapToGrid w:val="0"/>
          <w:color w:val="000000"/>
          <w:sz w:val="22"/>
          <w:szCs w:val="22"/>
        </w:rPr>
        <w:t>„</w:t>
      </w:r>
      <w:r w:rsidR="00AA414D" w:rsidRPr="00AA414D">
        <w:rPr>
          <w:rFonts w:ascii="Calibri" w:hAnsi="Calibri" w:cs="Arial"/>
          <w:b/>
          <w:i/>
          <w:snapToGrid w:val="0"/>
          <w:color w:val="000000"/>
          <w:sz w:val="22"/>
          <w:szCs w:val="22"/>
        </w:rPr>
        <w:t xml:space="preserve">Prace rekonstrukcyjne na liniach </w:t>
      </w:r>
      <w:proofErr w:type="spellStart"/>
      <w:r w:rsidR="00AA414D" w:rsidRPr="00AA414D">
        <w:rPr>
          <w:rFonts w:ascii="Calibri" w:hAnsi="Calibri" w:cs="Arial"/>
          <w:b/>
          <w:i/>
          <w:snapToGrid w:val="0"/>
          <w:color w:val="000000"/>
          <w:sz w:val="22"/>
          <w:szCs w:val="22"/>
        </w:rPr>
        <w:t>nN</w:t>
      </w:r>
      <w:proofErr w:type="spellEnd"/>
      <w:r w:rsidR="00AA414D" w:rsidRPr="00AA414D">
        <w:rPr>
          <w:rFonts w:ascii="Calibri" w:hAnsi="Calibri" w:cs="Arial"/>
          <w:b/>
          <w:i/>
          <w:snapToGrid w:val="0"/>
          <w:color w:val="000000"/>
          <w:sz w:val="22"/>
          <w:szCs w:val="22"/>
        </w:rPr>
        <w:t xml:space="preserve"> i stacjach w RE Leżajsk – 6 części</w:t>
      </w:r>
      <w:r w:rsidRPr="005A442B">
        <w:rPr>
          <w:rFonts w:ascii="Calibri" w:hAnsi="Calibri" w:cs="Arial"/>
          <w:snapToGrid w:val="0"/>
          <w:color w:val="000000"/>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B24C4F">
        <w:trPr>
          <w:trHeight w:val="77"/>
        </w:trPr>
        <w:tc>
          <w:tcPr>
            <w:tcW w:w="2019"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665"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B24C4F">
        <w:trPr>
          <w:trHeight w:val="532"/>
        </w:trPr>
        <w:tc>
          <w:tcPr>
            <w:tcW w:w="2019"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665"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B24C4F">
        <w:trPr>
          <w:trHeight w:val="183"/>
        </w:trPr>
        <w:tc>
          <w:tcPr>
            <w:tcW w:w="2019"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B24C4F">
        <w:trPr>
          <w:trHeight w:val="77"/>
        </w:trPr>
        <w:tc>
          <w:tcPr>
            <w:tcW w:w="2019"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4F73060C" w:rsidR="009E5DB8" w:rsidRDefault="00B24C4F" w:rsidP="00A8557F">
      <w:pPr>
        <w:pStyle w:val="NRI"/>
      </w:pPr>
      <w:r w:rsidRPr="00AA414D">
        <w:rPr>
          <w:lang w:eastAsia="pl-PL"/>
        </w:rPr>
        <w:t>OSOBY UPRAWNIONE</w:t>
      </w:r>
      <w:r w:rsidR="009E5DB8" w:rsidRPr="00AA414D">
        <w:rPr>
          <w:lang w:eastAsia="pl-PL"/>
        </w:rPr>
        <w:t xml:space="preserve"> DO KONTAKTÓW</w:t>
      </w:r>
      <w:r w:rsidR="009E5DB8" w:rsidRPr="00E3006E">
        <w:rPr>
          <w:lang w:eastAsia="pl-PL"/>
        </w:rPr>
        <w:t xml:space="preserve"> Z ZAMAWIAJĄCYM w sprawie niniejszej Oferty:</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675"/>
      </w:tblGrid>
      <w:tr w:rsidR="008E751A" w:rsidRPr="00B126F2" w14:paraId="284F1353" w14:textId="77777777" w:rsidTr="008E751A">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5DB3A1C2" w14:textId="77777777" w:rsidTr="008E751A">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4B94E1A8" w14:textId="77777777" w:rsidTr="008E751A">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20EEB8C8" w14:textId="77777777" w:rsidTr="008E751A">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proofErr w:type="spellStart"/>
            <w:r w:rsidRPr="00090541">
              <w:rPr>
                <w:rFonts w:asciiTheme="minorHAnsi" w:hAnsiTheme="minorHAnsi" w:cs="Arial"/>
                <w:b/>
                <w:szCs w:val="22"/>
                <w:lang w:val="de-DE" w:eastAsia="pl-PL"/>
              </w:rPr>
              <w:t>e-mail</w:t>
            </w:r>
            <w:proofErr w:type="spellEnd"/>
            <w:r w:rsidRPr="00090541">
              <w:rPr>
                <w:rFonts w:asciiTheme="minorHAnsi" w:hAnsiTheme="minorHAnsi" w:cs="Arial"/>
                <w:b/>
                <w:szCs w:val="22"/>
                <w:lang w:val="de-DE" w:eastAsia="pl-PL"/>
              </w:rPr>
              <w:t>:</w:t>
            </w:r>
          </w:p>
        </w:tc>
        <w:tc>
          <w:tcPr>
            <w:tcW w:w="7675" w:type="dxa"/>
          </w:tcPr>
          <w:p w14:paraId="3ED588D2" w14:textId="77777777" w:rsidR="008E751A" w:rsidRPr="004E09B0" w:rsidRDefault="008E751A" w:rsidP="0024340C">
            <w:pPr>
              <w:spacing w:before="40" w:after="40" w:line="240" w:lineRule="auto"/>
              <w:ind w:left="86"/>
              <w:jc w:val="left"/>
              <w:rPr>
                <w:rFonts w:asciiTheme="minorHAnsi" w:hAnsiTheme="minorHAnsi" w:cs="Arial"/>
                <w:sz w:val="20"/>
                <w:lang w:val="de-DE"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2"/>
      </w:r>
      <w:r w:rsidRPr="00742C11">
        <w:rPr>
          <w:sz w:val="20"/>
        </w:rPr>
        <w:t>:</w:t>
      </w:r>
    </w:p>
    <w:p w14:paraId="3207FC74" w14:textId="5A93B120" w:rsidR="00742C11" w:rsidRPr="00742C11" w:rsidRDefault="00742C11" w:rsidP="00A8557F">
      <w:pPr>
        <w:pStyle w:val="Nr"/>
      </w:pPr>
      <w:r w:rsidRPr="00742C11">
        <w:t xml:space="preserve">Część nr </w:t>
      </w:r>
      <w:r w:rsidR="001B20A5">
        <w:t>4</w:t>
      </w:r>
    </w:p>
    <w:p w14:paraId="776CB253" w14:textId="7D47483F" w:rsidR="00742C11" w:rsidRPr="00742C11" w:rsidRDefault="00742C11" w:rsidP="00A8557F">
      <w:pPr>
        <w:tabs>
          <w:tab w:val="right" w:leader="dot" w:pos="3828"/>
          <w:tab w:val="left" w:pos="3969"/>
          <w:tab w:val="right" w:leader="dot" w:pos="9497"/>
        </w:tabs>
        <w:spacing w:line="360" w:lineRule="auto"/>
        <w:ind w:left="709" w:hanging="142"/>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r>
      <w:proofErr w:type="spellStart"/>
      <w:r w:rsidRPr="00CF4476">
        <w:rPr>
          <w:rFonts w:cs="Calibri"/>
          <w:b/>
          <w:snapToGrid w:val="0"/>
          <w:szCs w:val="22"/>
          <w:lang w:eastAsia="pl-PL"/>
        </w:rPr>
        <w:t>Kz</w:t>
      </w:r>
      <w:proofErr w:type="spellEnd"/>
      <w:r w:rsidRPr="00CF4476">
        <w:rPr>
          <w:rFonts w:cs="Calibri"/>
          <w:b/>
          <w:snapToGrid w:val="0"/>
          <w:szCs w:val="22"/>
          <w:lang w:eastAsia="pl-PL"/>
        </w:rPr>
        <w:t xml:space="preserve"> (M) = .............., </w:t>
      </w:r>
      <w:r w:rsidRPr="00CF4476">
        <w:rPr>
          <w:rFonts w:cs="Calibri"/>
          <w:b/>
          <w:snapToGrid w:val="0"/>
          <w:szCs w:val="22"/>
          <w:lang w:eastAsia="pl-PL"/>
        </w:rPr>
        <w:tab/>
        <w:t>Z (</w:t>
      </w:r>
      <w:proofErr w:type="spellStart"/>
      <w:r w:rsidRPr="00CF4476">
        <w:rPr>
          <w:rFonts w:cs="Calibri"/>
          <w:b/>
          <w:snapToGrid w:val="0"/>
          <w:szCs w:val="22"/>
          <w:lang w:eastAsia="pl-PL"/>
        </w:rPr>
        <w:t>R,S,Ko</w:t>
      </w:r>
      <w:proofErr w:type="spellEnd"/>
      <w:r w:rsidRPr="00CF4476">
        <w:rPr>
          <w:rFonts w:cs="Calibri"/>
          <w:b/>
          <w:snapToGrid w:val="0"/>
          <w:szCs w:val="22"/>
          <w:lang w:eastAsia="pl-PL"/>
        </w:rPr>
        <w:t>)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r>
      <w:proofErr w:type="spellStart"/>
      <w:r w:rsidRPr="00CF4476">
        <w:rPr>
          <w:rFonts w:cs="Calibri"/>
          <w:snapToGrid w:val="0"/>
          <w:szCs w:val="22"/>
          <w:lang w:eastAsia="pl-PL"/>
        </w:rPr>
        <w:t>Kz</w:t>
      </w:r>
      <w:proofErr w:type="spellEnd"/>
      <w:r w:rsidRPr="00CF4476">
        <w:rPr>
          <w:rFonts w:cs="Calibri"/>
          <w:snapToGrid w:val="0"/>
          <w:szCs w:val="22"/>
          <w:lang w:eastAsia="pl-PL"/>
        </w:rPr>
        <w:t xml:space="preserve">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 xml:space="preserve">W takim przypadku kosztorys ofertowy sporządzony na podstawie KNNR z zastosowaniem nośników cenotwórczych, ceny materiałów i ceny pracy sprzętu nie wyższej niż średnie ceny ogłoszone w cenniku </w:t>
      </w:r>
      <w:proofErr w:type="spellStart"/>
      <w:r w:rsidRPr="00CF4476">
        <w:rPr>
          <w:rFonts w:cs="Calibri"/>
          <w:snapToGrid w:val="0"/>
          <w:lang w:eastAsia="pl-PL"/>
        </w:rPr>
        <w:t>Sekocenbud</w:t>
      </w:r>
      <w:proofErr w:type="spellEnd"/>
      <w:r w:rsidRPr="00CF4476">
        <w:rPr>
          <w:rFonts w:cs="Calibri"/>
          <w:snapToGrid w:val="0"/>
          <w:lang w:eastAsia="pl-PL"/>
        </w:rPr>
        <w:t>/</w:t>
      </w:r>
      <w:proofErr w:type="spellStart"/>
      <w:r w:rsidRPr="00CF4476">
        <w:rPr>
          <w:rFonts w:cs="Calibri"/>
          <w:snapToGrid w:val="0"/>
          <w:lang w:eastAsia="pl-PL"/>
        </w:rPr>
        <w:t>Orgbud</w:t>
      </w:r>
      <w:proofErr w:type="spellEnd"/>
      <w:r w:rsidRPr="00CF4476">
        <w:rPr>
          <w:rFonts w:cs="Calibri"/>
          <w:snapToGrid w:val="0"/>
          <w:lang w:eastAsia="pl-PL"/>
        </w:rPr>
        <w:t>-Serwis w kwartale realizacji robót.</w:t>
      </w:r>
    </w:p>
    <w:p w14:paraId="292B05A5" w14:textId="77777777" w:rsidR="00DA508D" w:rsidRPr="00E5489A" w:rsidRDefault="00DA508D" w:rsidP="00A8557F">
      <w:pPr>
        <w:pStyle w:val="NRI"/>
      </w:pPr>
      <w:r w:rsidRPr="00A8557F">
        <w:lastRenderedPageBreak/>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w:t>
      </w:r>
      <w:proofErr w:type="spellStart"/>
      <w:r w:rsidRPr="00CF4476">
        <w:rPr>
          <w:rFonts w:cs="Calibri"/>
          <w:lang w:eastAsia="pl-PL"/>
        </w:rPr>
        <w:t>cy</w:t>
      </w:r>
      <w:proofErr w:type="spellEnd"/>
      <w:r w:rsidRPr="00CF4476">
        <w:rPr>
          <w:rFonts w:cs="Calibri"/>
          <w:lang w:eastAsia="pl-PL"/>
        </w:rPr>
        <w:t xml:space="preserve">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3B799F11" w14:textId="49E7448B" w:rsidR="0041428B" w:rsidRPr="00CF4476" w:rsidRDefault="0041428B" w:rsidP="00122302">
      <w:pPr>
        <w:numPr>
          <w:ilvl w:val="3"/>
          <w:numId w:val="1"/>
        </w:numPr>
        <w:spacing w:line="240" w:lineRule="auto"/>
        <w:ind w:left="709" w:right="-284" w:hanging="425"/>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3"/>
      </w:r>
      <w:r w:rsidRPr="00CF4476">
        <w:rPr>
          <w:rFonts w:asciiTheme="minorHAnsi" w:hAnsiTheme="minorHAnsi" w:cstheme="minorHAnsi"/>
        </w:rPr>
        <w:t xml:space="preserve"> </w:t>
      </w:r>
      <w:r>
        <w:rPr>
          <w:rFonts w:asciiTheme="minorHAnsi" w:hAnsiTheme="minorHAnsi" w:cstheme="minorHAnsi"/>
        </w:rPr>
        <w:t>:</w:t>
      </w:r>
    </w:p>
    <w:p w14:paraId="5EB2EB9D" w14:textId="58885262" w:rsidR="00CF4476" w:rsidRPr="00842D63" w:rsidRDefault="00000000" w:rsidP="00A8557F">
      <w:pPr>
        <w:spacing w:line="240" w:lineRule="exact"/>
        <w:ind w:left="709" w:right="-284"/>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605DAD69" w:rsidR="00CF4476" w:rsidRPr="009C2468" w:rsidRDefault="00000000" w:rsidP="00A8557F">
      <w:pPr>
        <w:spacing w:after="120" w:line="240" w:lineRule="exact"/>
        <w:ind w:left="709" w:right="-284"/>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B126F2"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(jeżeli Wykonawca zastrzega tajemnicę przedsiębiorstwa zobowiązany jest do 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4"/>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lastRenderedPageBreak/>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5"/>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F4476" w:rsidP="00A8557F">
      <w:pPr>
        <w:spacing w:before="120" w:after="120" w:line="240" w:lineRule="exact"/>
        <w:ind w:left="1701"/>
        <w:contextualSpacing/>
        <w:rPr>
          <w:rFonts w:cs="Calibri"/>
          <w:szCs w:val="22"/>
          <w:lang w:eastAsia="pl-PL"/>
        </w:rPr>
      </w:pPr>
      <w:hyperlink r:id="rId13" w:history="1">
        <w:r w:rsidRPr="00CF4476">
          <w:rPr>
            <w:rFonts w:cs="Calibri"/>
            <w:color w:val="0000FF"/>
            <w:szCs w:val="22"/>
            <w:u w:val="single"/>
          </w:rPr>
          <w:t>https://pgedystrybucja.pl/przetargi/przetargi-zakupowe</w:t>
        </w:r>
      </w:hyperlink>
      <w:r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CF4476" w:rsidP="00A8557F">
      <w:pPr>
        <w:spacing w:before="120" w:after="120" w:line="240" w:lineRule="exact"/>
        <w:ind w:left="1701"/>
        <w:contextualSpacing/>
        <w:rPr>
          <w:rFonts w:cs="Calibri"/>
          <w:szCs w:val="22"/>
          <w:lang w:eastAsia="pl-PL"/>
        </w:rPr>
      </w:pPr>
      <w:hyperlink r:id="rId14" w:history="1">
        <w:r w:rsidRPr="00CF4476">
          <w:rPr>
            <w:rFonts w:cs="Calibri"/>
            <w:color w:val="0000FF"/>
            <w:szCs w:val="22"/>
            <w:u w:val="single"/>
          </w:rPr>
          <w:t>https://pgedystrybucja.pl/przetargi/przetargi-zakupowe</w:t>
        </w:r>
      </w:hyperlink>
      <w:r w:rsidRPr="00CF4476">
        <w:rPr>
          <w:rFonts w:cs="Calibri"/>
          <w:szCs w:val="22"/>
          <w:lang w:eastAsia="pl-PL"/>
        </w:rPr>
        <w:t>;</w:t>
      </w:r>
    </w:p>
    <w:p w14:paraId="631C4A03" w14:textId="5C5D926D" w:rsidR="00FE51E7" w:rsidRPr="00CF4476" w:rsidRDefault="00FE51E7"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 xml:space="preserve">Wadium </w:t>
      </w:r>
      <w:r w:rsidR="00AA414D">
        <w:rPr>
          <w:rFonts w:cs="Calibri"/>
          <w:szCs w:val="22"/>
          <w:lang w:eastAsia="pl-PL"/>
        </w:rPr>
        <w:t>nie jest wymagane.</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058DCC48"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8DA97" w14:textId="77777777" w:rsidR="001F29BE" w:rsidRDefault="001F29BE" w:rsidP="004A302B">
      <w:pPr>
        <w:spacing w:line="240" w:lineRule="auto"/>
      </w:pPr>
      <w:r>
        <w:separator/>
      </w:r>
    </w:p>
  </w:endnote>
  <w:endnote w:type="continuationSeparator" w:id="0">
    <w:p w14:paraId="2BE9BE1B" w14:textId="77777777" w:rsidR="001F29BE" w:rsidRDefault="001F29BE"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68443DCA"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4340C">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4340C">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EAAEC" w14:textId="77777777" w:rsidR="001F29BE" w:rsidRDefault="001F29BE" w:rsidP="004A302B">
      <w:pPr>
        <w:spacing w:line="240" w:lineRule="auto"/>
      </w:pPr>
      <w:r>
        <w:separator/>
      </w:r>
    </w:p>
  </w:footnote>
  <w:footnote w:type="continuationSeparator" w:id="0">
    <w:p w14:paraId="4D348811" w14:textId="77777777" w:rsidR="001F29BE" w:rsidRDefault="001F29BE"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3">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4">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5">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9F7986B" w:rsidR="00BB4FE7" w:rsidRPr="005A442B" w:rsidRDefault="00000000"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43254666">
    <w:abstractNumId w:val="7"/>
  </w:num>
  <w:num w:numId="2" w16cid:durableId="1865165895">
    <w:abstractNumId w:val="6"/>
  </w:num>
  <w:num w:numId="3" w16cid:durableId="1494640345">
    <w:abstractNumId w:val="8"/>
  </w:num>
  <w:num w:numId="4" w16cid:durableId="706612942">
    <w:abstractNumId w:val="9"/>
  </w:num>
  <w:num w:numId="5" w16cid:durableId="401759114">
    <w:abstractNumId w:val="12"/>
  </w:num>
  <w:num w:numId="6" w16cid:durableId="2025982977">
    <w:abstractNumId w:val="5"/>
  </w:num>
  <w:num w:numId="7" w16cid:durableId="1689022577">
    <w:abstractNumId w:val="10"/>
  </w:num>
  <w:num w:numId="8" w16cid:durableId="1989161248">
    <w:abstractNumId w:val="13"/>
  </w:num>
  <w:num w:numId="9" w16cid:durableId="6190680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9681765">
    <w:abstractNumId w:val="3"/>
  </w:num>
  <w:num w:numId="11" w16cid:durableId="174044293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3574"/>
    <w:rsid w:val="00003D7F"/>
    <w:rsid w:val="00004039"/>
    <w:rsid w:val="0000467A"/>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142"/>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2FB"/>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0FE"/>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0A5"/>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F2E"/>
    <w:rsid w:val="001E2A56"/>
    <w:rsid w:val="001E2B1F"/>
    <w:rsid w:val="001E3D84"/>
    <w:rsid w:val="001E5A5A"/>
    <w:rsid w:val="001E6355"/>
    <w:rsid w:val="001E7056"/>
    <w:rsid w:val="001F0CCF"/>
    <w:rsid w:val="001F0E64"/>
    <w:rsid w:val="001F29BE"/>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40C"/>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438A"/>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14F"/>
    <w:rsid w:val="0053751B"/>
    <w:rsid w:val="00537956"/>
    <w:rsid w:val="00540974"/>
    <w:rsid w:val="00540CDC"/>
    <w:rsid w:val="00541F0C"/>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4CC2"/>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4EBF"/>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5AE7"/>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7435"/>
    <w:rsid w:val="006F166E"/>
    <w:rsid w:val="006F2267"/>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4F47"/>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51A"/>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3F25"/>
    <w:rsid w:val="00904D37"/>
    <w:rsid w:val="00907085"/>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303BD"/>
    <w:rsid w:val="009303EC"/>
    <w:rsid w:val="0093058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440"/>
    <w:rsid w:val="009A0E43"/>
    <w:rsid w:val="009A2F3A"/>
    <w:rsid w:val="009A39C5"/>
    <w:rsid w:val="009A3A3B"/>
    <w:rsid w:val="009A4EA9"/>
    <w:rsid w:val="009A7022"/>
    <w:rsid w:val="009A73BF"/>
    <w:rsid w:val="009A7EA0"/>
    <w:rsid w:val="009B1350"/>
    <w:rsid w:val="009B2C02"/>
    <w:rsid w:val="009B3788"/>
    <w:rsid w:val="009B3C0A"/>
    <w:rsid w:val="009B3C31"/>
    <w:rsid w:val="009B46BE"/>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C90"/>
    <w:rsid w:val="00A37E28"/>
    <w:rsid w:val="00A403BC"/>
    <w:rsid w:val="00A42504"/>
    <w:rsid w:val="00A42ED0"/>
    <w:rsid w:val="00A43067"/>
    <w:rsid w:val="00A443CC"/>
    <w:rsid w:val="00A44548"/>
    <w:rsid w:val="00A4545F"/>
    <w:rsid w:val="00A470E5"/>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0BD"/>
    <w:rsid w:val="00A846FF"/>
    <w:rsid w:val="00A8506D"/>
    <w:rsid w:val="00A8524C"/>
    <w:rsid w:val="00A85391"/>
    <w:rsid w:val="00A8557F"/>
    <w:rsid w:val="00A85C67"/>
    <w:rsid w:val="00A8659D"/>
    <w:rsid w:val="00A908CB"/>
    <w:rsid w:val="00A923B8"/>
    <w:rsid w:val="00A92AC0"/>
    <w:rsid w:val="00A93AC0"/>
    <w:rsid w:val="00A95464"/>
    <w:rsid w:val="00AA063E"/>
    <w:rsid w:val="00AA06CD"/>
    <w:rsid w:val="00AA19A1"/>
    <w:rsid w:val="00AA35C5"/>
    <w:rsid w:val="00AA381F"/>
    <w:rsid w:val="00AA414D"/>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24C4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2D39"/>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06AE"/>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729"/>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49DA"/>
    <w:rsid w:val="00F54B34"/>
    <w:rsid w:val="00F5584E"/>
    <w:rsid w:val="00F5666F"/>
    <w:rsid w:val="00F576DA"/>
    <w:rsid w:val="00F57895"/>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B518D6E33ED17A47B8C6AB6DA93A4EFC" ma:contentTypeVersion="0" ma:contentTypeDescription="SWPP2 Dokument bazowy" ma:contentTypeScope="" ma:versionID="2db533a3ac666dc1232a43617a4f274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oferty.docx</dmsv2BaseFileName>
    <dmsv2BaseDisplayName xmlns="http://schemas.microsoft.com/sharepoint/v3">Załącznik nr 4 - Formularz oferty</dmsv2BaseDisplayName>
    <dmsv2SWPP2ObjectNumber xmlns="http://schemas.microsoft.com/sharepoint/v3" xsi:nil="true"/>
    <dmsv2SWPP2SumMD5 xmlns="http://schemas.microsoft.com/sharepoint/v3">1aabc95c7d04b91d26d288a580e7785a</dmsv2SWPP2SumMD5>
    <dmsv2BaseMoved xmlns="http://schemas.microsoft.com/sharepoint/v3">false</dmsv2BaseMoved>
    <dmsv2BaseIsSensitive xmlns="http://schemas.microsoft.com/sharepoint/v3">true</dmsv2BaseIsSensitive>
    <dmsv2SWPP2IDSWPP2 xmlns="http://schemas.microsoft.com/sharepoint/v3">710922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24695679</dmsv2BaseClientSystemDocumentID>
    <dmsv2BaseModifiedByID xmlns="http://schemas.microsoft.com/sharepoint/v3">10104227</dmsv2BaseModifiedByID>
    <dmsv2BaseCreatedByID xmlns="http://schemas.microsoft.com/sharepoint/v3">10104227</dmsv2BaseCreatedByID>
    <dmsv2SWPP2ObjectDepartment xmlns="http://schemas.microsoft.com/sharepoint/v3">00000001000700030000000i000000000001</dmsv2SWPP2ObjectDepartment>
    <dmsv2SWPP2ObjectName xmlns="http://schemas.microsoft.com/sharepoint/v3">Wniosek</dmsv2SWPP2ObjectName>
    <_dlc_DocId xmlns="a19cb1c7-c5c7-46d4-85ae-d83685407bba">PR4UJWENCY6Q-435886533-14655</_dlc_DocId>
    <_dlc_DocIdUrl xmlns="a19cb1c7-c5c7-46d4-85ae-d83685407bba">
      <Url>https://swpp2.dms.gkpge.pl/sites/42/_layouts/15/DocIdRedir.aspx?ID=PR4UJWENCY6Q-435886533-14655</Url>
      <Description>PR4UJWENCY6Q-435886533-14655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706E742B-7C39-4405-8CDE-BCE7D9C975EE}">
  <ds:schemaRefs>
    <ds:schemaRef ds:uri="http://schemas.openxmlformats.org/officeDocument/2006/bibliography"/>
  </ds:schemaRefs>
</ds:datastoreItem>
</file>

<file path=customXml/itemProps2.xml><?xml version="1.0" encoding="utf-8"?>
<ds:datastoreItem xmlns:ds="http://schemas.openxmlformats.org/officeDocument/2006/customXml" ds:itemID="{2F76D9DD-7F8A-4F1A-9704-6974A9C31D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69077DB6-A48D-4E7D-9BD1-234B313A6424}">
  <ds:schemaRefs>
    <ds:schemaRef ds:uri="http://schemas.microsoft.com/sharepoint/events"/>
  </ds:schemaRefs>
</ds:datastoreItem>
</file>

<file path=customXml/itemProps6.xml><?xml version="1.0" encoding="utf-8"?>
<ds:datastoreItem xmlns:ds="http://schemas.openxmlformats.org/officeDocument/2006/customXml" ds:itemID="{1D8DB34D-3365-46E2-BD64-2FC2F74D6CF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1158</Words>
  <Characters>6953</Characters>
  <Application>Microsoft Office Word</Application>
  <DocSecurity>0</DocSecurity>
  <Lines>57</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Grabiec Rafał [PGE Dystr. O.Rzeszów]</cp:lastModifiedBy>
  <cp:revision>2</cp:revision>
  <cp:lastPrinted>2020-02-27T07:25:00Z</cp:lastPrinted>
  <dcterms:created xsi:type="dcterms:W3CDTF">2026-04-03T09:12:00Z</dcterms:created>
  <dcterms:modified xsi:type="dcterms:W3CDTF">2026-04-03T09:12:00Z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0x0101891000B518D6E33ED17A47B8C6AB6DA93A4EFC</vt:lpwstr>
  </property>
  <property fmtid="{D5CDD505-2E9C-101B-9397-08002B2CF9AE}" pid="3" name="_dlc_DocIdItemGuid">
    <vt:lpwstr>88daf4e9-450a-4776-8ea2-46e9d607efc3</vt:lpwstr>
  </property>
</Properties>
</file>